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597" w:rsidRPr="00505583" w:rsidRDefault="009A2597" w:rsidP="009A2597">
      <w:pPr>
        <w:jc w:val="right"/>
        <w:rPr>
          <w:b/>
          <w:sz w:val="28"/>
          <w:szCs w:val="28"/>
        </w:rPr>
      </w:pPr>
      <w:r w:rsidRPr="00505583">
        <w:rPr>
          <w:b/>
          <w:sz w:val="28"/>
          <w:szCs w:val="28"/>
        </w:rPr>
        <w:t>ПРОЕКТ</w:t>
      </w:r>
    </w:p>
    <w:p w:rsidR="009A2597" w:rsidRPr="00505583" w:rsidRDefault="009A2597" w:rsidP="00983307">
      <w:pPr>
        <w:jc w:val="center"/>
        <w:rPr>
          <w:b/>
          <w:sz w:val="28"/>
          <w:szCs w:val="28"/>
        </w:rPr>
      </w:pPr>
    </w:p>
    <w:p w:rsidR="009A2597" w:rsidRPr="00505583" w:rsidRDefault="009A2597" w:rsidP="00983307">
      <w:pPr>
        <w:jc w:val="center"/>
        <w:rPr>
          <w:b/>
          <w:sz w:val="28"/>
          <w:szCs w:val="28"/>
        </w:rPr>
      </w:pPr>
    </w:p>
    <w:p w:rsidR="00983307" w:rsidRPr="00505583" w:rsidRDefault="00983307" w:rsidP="00983307">
      <w:pPr>
        <w:jc w:val="center"/>
        <w:rPr>
          <w:b/>
          <w:sz w:val="28"/>
          <w:szCs w:val="28"/>
        </w:rPr>
      </w:pPr>
      <w:r w:rsidRPr="00505583">
        <w:rPr>
          <w:b/>
          <w:sz w:val="28"/>
          <w:szCs w:val="28"/>
        </w:rPr>
        <w:t xml:space="preserve">Решение </w:t>
      </w:r>
    </w:p>
    <w:p w:rsidR="00983307" w:rsidRPr="00505583" w:rsidRDefault="00983307" w:rsidP="00983307">
      <w:pPr>
        <w:jc w:val="center"/>
        <w:rPr>
          <w:b/>
          <w:sz w:val="28"/>
          <w:szCs w:val="28"/>
        </w:rPr>
      </w:pPr>
      <w:r w:rsidRPr="00505583">
        <w:rPr>
          <w:b/>
          <w:sz w:val="28"/>
          <w:szCs w:val="28"/>
        </w:rPr>
        <w:t xml:space="preserve">заседания Инвестиционного совета в </w:t>
      </w:r>
      <w:proofErr w:type="gramStart"/>
      <w:r w:rsidRPr="00505583">
        <w:rPr>
          <w:b/>
          <w:sz w:val="28"/>
          <w:szCs w:val="28"/>
        </w:rPr>
        <w:t>Камчатском</w:t>
      </w:r>
      <w:proofErr w:type="gramEnd"/>
      <w:r w:rsidRPr="00505583">
        <w:rPr>
          <w:b/>
          <w:sz w:val="28"/>
          <w:szCs w:val="28"/>
        </w:rPr>
        <w:t xml:space="preserve"> крае</w:t>
      </w:r>
    </w:p>
    <w:p w:rsidR="0044637C" w:rsidRPr="00505583" w:rsidRDefault="0044637C" w:rsidP="00983307">
      <w:pPr>
        <w:jc w:val="center"/>
        <w:rPr>
          <w:b/>
          <w:sz w:val="28"/>
          <w:szCs w:val="28"/>
        </w:rPr>
      </w:pPr>
    </w:p>
    <w:p w:rsidR="00983307" w:rsidRPr="00505583" w:rsidRDefault="000F4571" w:rsidP="00983307">
      <w:pPr>
        <w:jc w:val="center"/>
        <w:rPr>
          <w:b/>
          <w:sz w:val="28"/>
          <w:szCs w:val="28"/>
        </w:rPr>
      </w:pPr>
      <w:r w:rsidRPr="00505583">
        <w:rPr>
          <w:b/>
          <w:sz w:val="28"/>
          <w:szCs w:val="28"/>
        </w:rPr>
        <w:t>28</w:t>
      </w:r>
      <w:r w:rsidR="00392EE7" w:rsidRPr="00505583">
        <w:rPr>
          <w:b/>
          <w:sz w:val="28"/>
          <w:szCs w:val="28"/>
        </w:rPr>
        <w:t>.</w:t>
      </w:r>
      <w:r w:rsidR="00300ED3" w:rsidRPr="00505583">
        <w:rPr>
          <w:b/>
          <w:sz w:val="28"/>
          <w:szCs w:val="28"/>
        </w:rPr>
        <w:t>10</w:t>
      </w:r>
      <w:r w:rsidR="00D867E4" w:rsidRPr="00505583">
        <w:rPr>
          <w:b/>
          <w:sz w:val="28"/>
          <w:szCs w:val="28"/>
        </w:rPr>
        <w:t>.201</w:t>
      </w:r>
      <w:r w:rsidR="006274BF" w:rsidRPr="00505583">
        <w:rPr>
          <w:b/>
          <w:sz w:val="28"/>
          <w:szCs w:val="28"/>
        </w:rPr>
        <w:t>5</w:t>
      </w:r>
      <w:r w:rsidR="00D867E4" w:rsidRPr="00505583">
        <w:rPr>
          <w:b/>
          <w:sz w:val="28"/>
          <w:szCs w:val="28"/>
        </w:rPr>
        <w:t xml:space="preserve"> г., 1</w:t>
      </w:r>
      <w:r w:rsidRPr="00505583">
        <w:rPr>
          <w:b/>
          <w:sz w:val="28"/>
          <w:szCs w:val="28"/>
        </w:rPr>
        <w:t>3</w:t>
      </w:r>
      <w:r w:rsidR="00D867E4" w:rsidRPr="00505583">
        <w:rPr>
          <w:b/>
          <w:sz w:val="28"/>
          <w:szCs w:val="28"/>
        </w:rPr>
        <w:t>:</w:t>
      </w:r>
      <w:r w:rsidR="006274BF" w:rsidRPr="00505583">
        <w:rPr>
          <w:b/>
          <w:sz w:val="28"/>
          <w:szCs w:val="28"/>
        </w:rPr>
        <w:t>0</w:t>
      </w:r>
      <w:r w:rsidR="0044637C" w:rsidRPr="00505583">
        <w:rPr>
          <w:b/>
          <w:sz w:val="28"/>
          <w:szCs w:val="28"/>
        </w:rPr>
        <w:t>0</w:t>
      </w:r>
    </w:p>
    <w:p w:rsidR="0044637C" w:rsidRPr="00505583" w:rsidRDefault="00C0335D" w:rsidP="00983307">
      <w:pPr>
        <w:jc w:val="center"/>
        <w:rPr>
          <w:b/>
          <w:sz w:val="28"/>
          <w:szCs w:val="28"/>
        </w:rPr>
      </w:pPr>
      <w:r w:rsidRPr="00505583">
        <w:rPr>
          <w:b/>
          <w:sz w:val="28"/>
          <w:szCs w:val="28"/>
        </w:rPr>
        <w:t>Малы</w:t>
      </w:r>
      <w:r w:rsidR="006274BF" w:rsidRPr="00505583">
        <w:rPr>
          <w:b/>
          <w:sz w:val="28"/>
          <w:szCs w:val="28"/>
        </w:rPr>
        <w:t>й</w:t>
      </w:r>
      <w:r w:rsidR="0044637C" w:rsidRPr="00505583">
        <w:rPr>
          <w:b/>
          <w:sz w:val="28"/>
          <w:szCs w:val="28"/>
        </w:rPr>
        <w:t xml:space="preserve"> зал Правительства Камчатского края</w:t>
      </w:r>
    </w:p>
    <w:p w:rsidR="00423B97" w:rsidRPr="00505583" w:rsidRDefault="00423B97" w:rsidP="00983307">
      <w:pPr>
        <w:jc w:val="both"/>
        <w:rPr>
          <w:b/>
          <w:sz w:val="28"/>
          <w:szCs w:val="28"/>
        </w:rPr>
      </w:pPr>
    </w:p>
    <w:p w:rsidR="009A2597" w:rsidRPr="00505583" w:rsidRDefault="009A2597" w:rsidP="00EB3A3B">
      <w:pPr>
        <w:ind w:firstLine="720"/>
        <w:jc w:val="both"/>
        <w:rPr>
          <w:b/>
          <w:sz w:val="28"/>
          <w:szCs w:val="28"/>
        </w:rPr>
      </w:pPr>
    </w:p>
    <w:p w:rsidR="00943938" w:rsidRPr="00505583" w:rsidRDefault="00300ED3" w:rsidP="00943938">
      <w:pPr>
        <w:tabs>
          <w:tab w:val="left" w:pos="709"/>
          <w:tab w:val="left" w:pos="1276"/>
        </w:tabs>
        <w:jc w:val="both"/>
        <w:rPr>
          <w:sz w:val="28"/>
          <w:szCs w:val="28"/>
        </w:rPr>
      </w:pPr>
      <w:r w:rsidRPr="00505583">
        <w:rPr>
          <w:b/>
          <w:sz w:val="28"/>
          <w:szCs w:val="28"/>
        </w:rPr>
        <w:t xml:space="preserve">По первому вопросу: </w:t>
      </w:r>
      <w:r w:rsidR="00943938" w:rsidRPr="00505583">
        <w:rPr>
          <w:sz w:val="28"/>
          <w:szCs w:val="28"/>
        </w:rPr>
        <w:t>«О Плане создания инвестиционных объектов и объектов инфраструктуры в Камчатском крае</w:t>
      </w:r>
      <w:r w:rsidR="0084023B">
        <w:rPr>
          <w:sz w:val="28"/>
          <w:szCs w:val="28"/>
        </w:rPr>
        <w:t>»</w:t>
      </w:r>
      <w:bookmarkStart w:id="0" w:name="_GoBack"/>
      <w:bookmarkEnd w:id="0"/>
    </w:p>
    <w:p w:rsidR="00943938" w:rsidRPr="00505583" w:rsidRDefault="00943938" w:rsidP="00943938">
      <w:pPr>
        <w:tabs>
          <w:tab w:val="left" w:pos="1276"/>
        </w:tabs>
        <w:jc w:val="both"/>
        <w:rPr>
          <w:sz w:val="28"/>
          <w:szCs w:val="28"/>
        </w:rPr>
      </w:pPr>
    </w:p>
    <w:p w:rsidR="00943938" w:rsidRPr="00505583" w:rsidRDefault="00943938" w:rsidP="00943938">
      <w:pPr>
        <w:pStyle w:val="a4"/>
        <w:numPr>
          <w:ilvl w:val="1"/>
          <w:numId w:val="20"/>
        </w:numPr>
        <w:tabs>
          <w:tab w:val="left" w:pos="1418"/>
          <w:tab w:val="left" w:pos="1560"/>
        </w:tabs>
        <w:ind w:hanging="8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583">
        <w:rPr>
          <w:rFonts w:ascii="Times New Roman" w:eastAsia="Times New Roman" w:hAnsi="Times New Roman"/>
          <w:sz w:val="28"/>
          <w:szCs w:val="28"/>
          <w:lang w:eastAsia="ru-RU"/>
        </w:rPr>
        <w:t>Информацию принять к сведению.</w:t>
      </w:r>
    </w:p>
    <w:p w:rsidR="00943938" w:rsidRPr="00505583" w:rsidRDefault="00943938" w:rsidP="00943938">
      <w:pPr>
        <w:tabs>
          <w:tab w:val="left" w:pos="1276"/>
          <w:tab w:val="left" w:pos="1560"/>
        </w:tabs>
        <w:ind w:left="709"/>
        <w:jc w:val="both"/>
        <w:rPr>
          <w:sz w:val="28"/>
          <w:szCs w:val="28"/>
        </w:rPr>
      </w:pPr>
    </w:p>
    <w:p w:rsidR="00943938" w:rsidRPr="00505583" w:rsidRDefault="00943938" w:rsidP="00943938">
      <w:pPr>
        <w:pStyle w:val="a4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505583">
        <w:rPr>
          <w:rFonts w:ascii="Times New Roman" w:hAnsi="Times New Roman"/>
          <w:sz w:val="28"/>
          <w:szCs w:val="28"/>
        </w:rPr>
        <w:t>Исполнительным органам государственной власти Камчатского края направить предложения по корректировке представленного Плана в адрес Министерства экономического развития, предпринимательства и торговли Камчатского края;</w:t>
      </w:r>
    </w:p>
    <w:p w:rsidR="00943938" w:rsidRPr="00505583" w:rsidRDefault="00943938" w:rsidP="00943938">
      <w:pPr>
        <w:tabs>
          <w:tab w:val="left" w:pos="1276"/>
          <w:tab w:val="left" w:pos="1560"/>
        </w:tabs>
        <w:ind w:left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>срок – 11.11.2015 года.</w:t>
      </w:r>
    </w:p>
    <w:p w:rsidR="00943938" w:rsidRPr="00505583" w:rsidRDefault="00943938" w:rsidP="00943938">
      <w:pPr>
        <w:tabs>
          <w:tab w:val="left" w:pos="1276"/>
          <w:tab w:val="left" w:pos="1560"/>
        </w:tabs>
        <w:jc w:val="both"/>
        <w:rPr>
          <w:sz w:val="28"/>
          <w:szCs w:val="28"/>
        </w:rPr>
      </w:pPr>
    </w:p>
    <w:p w:rsidR="00943938" w:rsidRPr="00505583" w:rsidRDefault="00943938" w:rsidP="00943938">
      <w:pPr>
        <w:numPr>
          <w:ilvl w:val="1"/>
          <w:numId w:val="20"/>
        </w:numPr>
        <w:tabs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>Министерству экономического развития, предпринимательства и торговли Камчатского края:</w:t>
      </w:r>
    </w:p>
    <w:p w:rsidR="00943938" w:rsidRPr="00505583" w:rsidRDefault="00943938" w:rsidP="00943938">
      <w:pPr>
        <w:pStyle w:val="a4"/>
        <w:tabs>
          <w:tab w:val="left" w:pos="1560"/>
        </w:tabs>
        <w:rPr>
          <w:rFonts w:ascii="Times New Roman" w:hAnsi="Times New Roman"/>
          <w:sz w:val="28"/>
          <w:szCs w:val="28"/>
        </w:rPr>
      </w:pPr>
    </w:p>
    <w:p w:rsidR="00943938" w:rsidRPr="00505583" w:rsidRDefault="00943938" w:rsidP="00943938">
      <w:pPr>
        <w:pStyle w:val="a4"/>
        <w:numPr>
          <w:ilvl w:val="2"/>
          <w:numId w:val="20"/>
        </w:numPr>
        <w:tabs>
          <w:tab w:val="left" w:pos="0"/>
          <w:tab w:val="left" w:pos="1560"/>
        </w:tabs>
        <w:ind w:left="0" w:firstLine="709"/>
        <w:rPr>
          <w:rFonts w:ascii="Times New Roman" w:hAnsi="Times New Roman"/>
          <w:sz w:val="28"/>
          <w:szCs w:val="28"/>
        </w:rPr>
      </w:pPr>
      <w:r w:rsidRPr="00505583">
        <w:rPr>
          <w:rFonts w:ascii="Times New Roman" w:hAnsi="Times New Roman"/>
          <w:sz w:val="28"/>
          <w:szCs w:val="28"/>
        </w:rPr>
        <w:t>утвердить План с учетом предложений, представленных исполнительными органами государственной власти Камчатского края;</w:t>
      </w:r>
    </w:p>
    <w:p w:rsidR="00943938" w:rsidRPr="00505583" w:rsidRDefault="00943938" w:rsidP="00943938">
      <w:pPr>
        <w:tabs>
          <w:tab w:val="left" w:pos="1276"/>
          <w:tab w:val="left" w:pos="1560"/>
        </w:tabs>
        <w:ind w:left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>срок - _______.</w:t>
      </w:r>
    </w:p>
    <w:p w:rsidR="00943938" w:rsidRPr="00505583" w:rsidRDefault="00943938" w:rsidP="00943938">
      <w:pPr>
        <w:tabs>
          <w:tab w:val="left" w:pos="1276"/>
          <w:tab w:val="left" w:pos="1560"/>
        </w:tabs>
        <w:jc w:val="both"/>
        <w:rPr>
          <w:sz w:val="28"/>
          <w:szCs w:val="28"/>
        </w:rPr>
      </w:pPr>
    </w:p>
    <w:p w:rsidR="00943938" w:rsidRPr="00505583" w:rsidRDefault="00943938" w:rsidP="00943938">
      <w:pPr>
        <w:pStyle w:val="a4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  <w:lang w:eastAsia="zh-CN"/>
        </w:rPr>
      </w:pPr>
      <w:r w:rsidRPr="00505583">
        <w:rPr>
          <w:rFonts w:ascii="Times New Roman" w:hAnsi="Times New Roman"/>
          <w:sz w:val="28"/>
          <w:szCs w:val="28"/>
        </w:rPr>
        <w:t>обеспечить размещение основных объектов Плана на Инвестиционном портале Камчатского края http://invest.kamchatka.gov.ru</w:t>
      </w:r>
    </w:p>
    <w:p w:rsidR="00943938" w:rsidRPr="00505583" w:rsidRDefault="00943938" w:rsidP="00943938">
      <w:pPr>
        <w:tabs>
          <w:tab w:val="left" w:pos="1276"/>
          <w:tab w:val="left" w:pos="1560"/>
        </w:tabs>
        <w:ind w:left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>срок - _______.</w:t>
      </w:r>
    </w:p>
    <w:p w:rsidR="00943938" w:rsidRPr="00505583" w:rsidRDefault="00943938" w:rsidP="00943938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943938" w:rsidRPr="00505583" w:rsidRDefault="004058FB" w:rsidP="00943938">
      <w:pPr>
        <w:ind w:firstLine="720"/>
        <w:jc w:val="both"/>
        <w:rPr>
          <w:sz w:val="28"/>
          <w:szCs w:val="28"/>
        </w:rPr>
      </w:pPr>
      <w:r w:rsidRPr="00505583">
        <w:rPr>
          <w:b/>
          <w:sz w:val="28"/>
          <w:szCs w:val="28"/>
        </w:rPr>
        <w:t>По второму вопросу:</w:t>
      </w:r>
      <w:r w:rsidR="005819B0" w:rsidRPr="00505583">
        <w:rPr>
          <w:b/>
          <w:sz w:val="28"/>
          <w:szCs w:val="28"/>
        </w:rPr>
        <w:t xml:space="preserve"> </w:t>
      </w:r>
      <w:r w:rsidR="00943938" w:rsidRPr="00505583">
        <w:rPr>
          <w:sz w:val="28"/>
          <w:szCs w:val="28"/>
        </w:rPr>
        <w:t>«О рассмотрении инвестиционного проекта «</w:t>
      </w:r>
      <w:r w:rsidR="00943938" w:rsidRPr="00505583">
        <w:rPr>
          <w:color w:val="000000"/>
          <w:sz w:val="28"/>
          <w:szCs w:val="28"/>
        </w:rPr>
        <w:t>Строительство свинокомплекса на 36 000 голов в год в п. Лесной Елизовского района Камчатского края»</w:t>
      </w:r>
      <w:r w:rsidR="00943938" w:rsidRPr="00505583">
        <w:rPr>
          <w:sz w:val="28"/>
          <w:szCs w:val="28"/>
        </w:rPr>
        <w:t xml:space="preserve"> (инициаторы проекта - </w:t>
      </w:r>
      <w:r w:rsidR="00943938" w:rsidRPr="00505583">
        <w:rPr>
          <w:color w:val="000000"/>
          <w:sz w:val="28"/>
          <w:szCs w:val="28"/>
        </w:rPr>
        <w:t>ЗАО «Агротек Холдинг», ООО «Агротек»</w:t>
      </w:r>
      <w:r w:rsidR="00943938" w:rsidRPr="00505583">
        <w:rPr>
          <w:sz w:val="28"/>
          <w:szCs w:val="28"/>
        </w:rPr>
        <w:t>),</w:t>
      </w:r>
      <w:r w:rsidR="00943938" w:rsidRPr="00505583">
        <w:rPr>
          <w:b/>
          <w:sz w:val="28"/>
          <w:szCs w:val="28"/>
        </w:rPr>
        <w:t xml:space="preserve"> </w:t>
      </w:r>
      <w:r w:rsidR="00943938" w:rsidRPr="00505583">
        <w:rPr>
          <w:sz w:val="28"/>
          <w:szCs w:val="28"/>
        </w:rPr>
        <w:t>претендующего на присвоение статуса особо значимого инвестиционного проекта Камчатского края».</w:t>
      </w:r>
    </w:p>
    <w:p w:rsidR="00943938" w:rsidRPr="00943938" w:rsidRDefault="00943938" w:rsidP="00943938">
      <w:pPr>
        <w:tabs>
          <w:tab w:val="left" w:pos="1276"/>
        </w:tabs>
        <w:jc w:val="both"/>
        <w:rPr>
          <w:sz w:val="28"/>
          <w:szCs w:val="28"/>
        </w:rPr>
      </w:pPr>
    </w:p>
    <w:p w:rsidR="00943938" w:rsidRPr="00505583" w:rsidRDefault="00943938" w:rsidP="00943938">
      <w:pPr>
        <w:pStyle w:val="a4"/>
        <w:numPr>
          <w:ilvl w:val="1"/>
          <w:numId w:val="21"/>
        </w:numPr>
        <w:shd w:val="clear" w:color="auto" w:fill="FFFFFF"/>
        <w:tabs>
          <w:tab w:val="left" w:pos="1418"/>
        </w:tabs>
        <w:ind w:left="0" w:right="-1"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>Принять решение о присвоении (не присвоении) инвестиционному проекту «Строительство свинокомплекса на 36 000 голов в год в п. Лесной Елизовского района Камчатского края» (инициаторы проекта - ЗАО «Агротек Холдинг», ООО «Агротек») статуса особо значимого инвестиционного проекта Камчатского края в соответствии с постановлением Правительства Камчатского края от 16.07.2010 № 319-П «Об утверждении Положения об условиях предоставления государственной поддержки инвестиционной деятельности в Камчатском крае</w:t>
      </w:r>
      <w:proofErr w:type="gramEnd"/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 xml:space="preserve"> в форме финансовых мер инвестиционным </w:t>
      </w:r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lastRenderedPageBreak/>
        <w:t xml:space="preserve">проектам, реализуемым на территории Камчатского края, направленным на реализацию основных направлений </w:t>
      </w:r>
      <w:proofErr w:type="gramStart"/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>социально-экономического</w:t>
      </w:r>
      <w:proofErr w:type="gramEnd"/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 xml:space="preserve"> развития Камчатского края».</w:t>
      </w:r>
    </w:p>
    <w:p w:rsidR="00943938" w:rsidRPr="00943938" w:rsidRDefault="00943938" w:rsidP="00943938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943938" w:rsidRPr="00943938" w:rsidRDefault="00943938" w:rsidP="009439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43938">
        <w:rPr>
          <w:sz w:val="28"/>
          <w:szCs w:val="28"/>
        </w:rPr>
        <w:t>В случае принятия Инвестиционным советом в Камчатском крае решения о присвоении инвестиционному проекту статуса особо значимого инвестиционного проекта Камчатского края:</w:t>
      </w:r>
    </w:p>
    <w:p w:rsidR="00943938" w:rsidRPr="00943938" w:rsidRDefault="00943938" w:rsidP="00943938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943938" w:rsidRPr="00505583" w:rsidRDefault="00943938" w:rsidP="00505583">
      <w:pPr>
        <w:pStyle w:val="a4"/>
        <w:numPr>
          <w:ilvl w:val="1"/>
          <w:numId w:val="22"/>
        </w:numPr>
        <w:tabs>
          <w:tab w:val="left" w:pos="1418"/>
        </w:tabs>
        <w:suppressAutoHyphens/>
        <w:autoSpaceDE w:val="0"/>
        <w:ind w:left="0" w:firstLine="709"/>
        <w:rPr>
          <w:rFonts w:ascii="Times New Roman" w:hAnsi="Times New Roman"/>
          <w:sz w:val="28"/>
          <w:szCs w:val="28"/>
        </w:rPr>
      </w:pPr>
      <w:r w:rsidRPr="00505583">
        <w:rPr>
          <w:rFonts w:ascii="Times New Roman" w:hAnsi="Times New Roman"/>
          <w:sz w:val="28"/>
          <w:szCs w:val="28"/>
        </w:rPr>
        <w:t>Министерству экономического развития, предпринимательства и торговли Камчатского края:</w:t>
      </w:r>
    </w:p>
    <w:p w:rsidR="00943938" w:rsidRPr="00943938" w:rsidRDefault="00943938" w:rsidP="00943938">
      <w:pPr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943938" w:rsidRPr="00505583" w:rsidRDefault="00943938" w:rsidP="00505583">
      <w:pPr>
        <w:pStyle w:val="a4"/>
        <w:numPr>
          <w:ilvl w:val="2"/>
          <w:numId w:val="23"/>
        </w:numPr>
        <w:shd w:val="clear" w:color="auto" w:fill="FFFFFF"/>
        <w:tabs>
          <w:tab w:val="left" w:pos="1418"/>
        </w:tabs>
        <w:ind w:left="0" w:right="-1" w:firstLine="709"/>
        <w:rPr>
          <w:rFonts w:ascii="Times New Roman" w:hAnsi="Times New Roman"/>
          <w:color w:val="000000"/>
          <w:sz w:val="28"/>
          <w:szCs w:val="28"/>
          <w:lang w:val="ru"/>
        </w:rPr>
      </w:pPr>
      <w:proofErr w:type="gramStart"/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 xml:space="preserve">подготовить проект распоряжения Правительства Камчатского края о присвоении инвестиционному проекту «Строительство свинокомплекса на 36 000 голов в год в п. Лесной Елизовского района Камчатского края», </w:t>
      </w:r>
      <w:r w:rsidRPr="00505583">
        <w:rPr>
          <w:rFonts w:ascii="Times New Roman" w:hAnsi="Times New Roman"/>
          <w:color w:val="000000"/>
          <w:sz w:val="28"/>
          <w:szCs w:val="28"/>
        </w:rPr>
        <w:t>(</w:t>
      </w:r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>инициаторы проекта - ЗАО «Агротек Холдинг», ООО «Агротек»</w:t>
      </w:r>
      <w:r w:rsidRPr="00505583">
        <w:rPr>
          <w:rFonts w:ascii="Times New Roman" w:hAnsi="Times New Roman"/>
          <w:color w:val="000000"/>
          <w:sz w:val="28"/>
          <w:szCs w:val="28"/>
        </w:rPr>
        <w:t>)</w:t>
      </w:r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>,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края, назначении куратора по вопросам сопровождения реализации данного проекта, а также</w:t>
      </w:r>
      <w:proofErr w:type="gramEnd"/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 xml:space="preserve"> об определении меры государственной поддержки данного проекта в виде предоставления налоговых льгот по налогу на имущество в соответствии с Законом Камчатского края от 22.11.2007 № 688 «О налоге на имущество организаций в Камчатском крае»</w:t>
      </w:r>
      <w:r w:rsidRPr="00505583">
        <w:rPr>
          <w:rFonts w:ascii="Times New Roman" w:hAnsi="Times New Roman"/>
          <w:color w:val="000000"/>
          <w:sz w:val="28"/>
          <w:szCs w:val="28"/>
        </w:rPr>
        <w:t>.</w:t>
      </w:r>
    </w:p>
    <w:p w:rsidR="00505583" w:rsidRPr="00505583" w:rsidRDefault="00505583" w:rsidP="00505583">
      <w:pPr>
        <w:pStyle w:val="a4"/>
        <w:shd w:val="clear" w:color="auto" w:fill="FFFFFF"/>
        <w:tabs>
          <w:tab w:val="left" w:pos="1418"/>
        </w:tabs>
        <w:ind w:left="709" w:right="-1"/>
        <w:rPr>
          <w:rFonts w:ascii="Times New Roman" w:hAnsi="Times New Roman"/>
          <w:color w:val="000000"/>
          <w:sz w:val="28"/>
          <w:szCs w:val="28"/>
          <w:lang w:val="ru"/>
        </w:rPr>
      </w:pPr>
    </w:p>
    <w:p w:rsidR="00943938" w:rsidRPr="00943938" w:rsidRDefault="00943938" w:rsidP="0094393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3938">
        <w:rPr>
          <w:rFonts w:eastAsia="Calibri"/>
          <w:bCs/>
          <w:sz w:val="28"/>
          <w:szCs w:val="28"/>
          <w:lang w:eastAsia="en-US"/>
        </w:rPr>
        <w:t xml:space="preserve">В случае </w:t>
      </w:r>
      <w:r w:rsidRPr="00943938">
        <w:rPr>
          <w:rFonts w:eastAsia="Calibri"/>
          <w:sz w:val="28"/>
          <w:szCs w:val="28"/>
          <w:lang w:eastAsia="en-US"/>
        </w:rPr>
        <w:t>принятия Инвестиционным советом в Камчатском крае решения об отклонении заявления инвестора на рассмотрение инвестиционного проекта, претендующего на присвоение статуса особо значимого инвестиционного проекта Камчатского края:</w:t>
      </w:r>
    </w:p>
    <w:p w:rsidR="00943938" w:rsidRPr="00943938" w:rsidRDefault="00943938" w:rsidP="0094393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943938" w:rsidRPr="00505583" w:rsidRDefault="00943938" w:rsidP="00505583">
      <w:pPr>
        <w:pStyle w:val="a4"/>
        <w:numPr>
          <w:ilvl w:val="2"/>
          <w:numId w:val="23"/>
        </w:numPr>
        <w:tabs>
          <w:tab w:val="left" w:pos="1418"/>
        </w:tabs>
        <w:suppressAutoHyphens/>
        <w:autoSpaceDE w:val="0"/>
        <w:ind w:left="0" w:firstLine="709"/>
        <w:rPr>
          <w:rFonts w:ascii="Times New Roman" w:hAnsi="Times New Roman"/>
          <w:sz w:val="28"/>
          <w:szCs w:val="28"/>
        </w:rPr>
      </w:pPr>
      <w:r w:rsidRPr="00505583">
        <w:rPr>
          <w:rFonts w:ascii="Times New Roman" w:hAnsi="Times New Roman"/>
          <w:sz w:val="28"/>
          <w:szCs w:val="28"/>
        </w:rPr>
        <w:t xml:space="preserve">Министерству экономического развития, предпринимательства и торговли Камчатского края направить инициатору </w:t>
      </w:r>
      <w:r w:rsidRPr="00505583">
        <w:rPr>
          <w:rFonts w:ascii="Times New Roman" w:hAnsi="Times New Roman"/>
          <w:color w:val="000000"/>
          <w:sz w:val="28"/>
          <w:szCs w:val="28"/>
        </w:rPr>
        <w:t>ЗАО «Агротек Холдинг», ООО «Агротек»</w:t>
      </w:r>
      <w:r w:rsidRPr="00505583">
        <w:rPr>
          <w:rFonts w:ascii="Times New Roman" w:hAnsi="Times New Roman"/>
          <w:sz w:val="28"/>
          <w:szCs w:val="28"/>
        </w:rPr>
        <w:t xml:space="preserve"> копию решения Инвестиционного совета в Камчатском крае об отклонении заявления.</w:t>
      </w:r>
    </w:p>
    <w:p w:rsidR="00943938" w:rsidRPr="00943938" w:rsidRDefault="00943938" w:rsidP="0094393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3938">
        <w:rPr>
          <w:sz w:val="28"/>
          <w:szCs w:val="28"/>
        </w:rPr>
        <w:t>срок – _______.</w:t>
      </w:r>
    </w:p>
    <w:p w:rsidR="006A1A99" w:rsidRPr="00505583" w:rsidRDefault="006A1A99" w:rsidP="00943938">
      <w:pPr>
        <w:jc w:val="both"/>
        <w:rPr>
          <w:sz w:val="28"/>
          <w:szCs w:val="28"/>
        </w:rPr>
      </w:pPr>
    </w:p>
    <w:p w:rsidR="00943938" w:rsidRPr="00505583" w:rsidRDefault="006A1A99" w:rsidP="00943938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505583">
        <w:rPr>
          <w:sz w:val="28"/>
          <w:szCs w:val="28"/>
        </w:rPr>
        <w:tab/>
      </w:r>
      <w:r w:rsidR="00F370F7" w:rsidRPr="00505583">
        <w:rPr>
          <w:b/>
          <w:sz w:val="28"/>
          <w:szCs w:val="28"/>
        </w:rPr>
        <w:t xml:space="preserve">По </w:t>
      </w:r>
      <w:r w:rsidR="00F933FA" w:rsidRPr="00505583">
        <w:rPr>
          <w:b/>
          <w:sz w:val="28"/>
          <w:szCs w:val="28"/>
        </w:rPr>
        <w:t>третьему</w:t>
      </w:r>
      <w:r w:rsidR="00F370F7" w:rsidRPr="00505583">
        <w:rPr>
          <w:b/>
          <w:sz w:val="28"/>
          <w:szCs w:val="28"/>
        </w:rPr>
        <w:t xml:space="preserve"> вопросу:</w:t>
      </w:r>
      <w:r w:rsidR="005819B0" w:rsidRPr="00505583">
        <w:rPr>
          <w:b/>
          <w:sz w:val="28"/>
          <w:szCs w:val="28"/>
        </w:rPr>
        <w:t xml:space="preserve"> </w:t>
      </w:r>
      <w:r w:rsidR="00943938" w:rsidRPr="00505583">
        <w:rPr>
          <w:b/>
          <w:sz w:val="28"/>
          <w:szCs w:val="28"/>
        </w:rPr>
        <w:t>«</w:t>
      </w:r>
      <w:r w:rsidR="00943938" w:rsidRPr="00505583">
        <w:rPr>
          <w:kern w:val="28"/>
          <w:sz w:val="28"/>
          <w:szCs w:val="28"/>
        </w:rPr>
        <w:t>О рассмотрении инвестиционного проекта «Капитальный ремонт здания для размещения цеха по первичной переработке скота объемом 20 голов в час п. Нагорный Елизовского района Камчатского края»</w:t>
      </w:r>
      <w:r w:rsidR="00943938" w:rsidRPr="00505583">
        <w:rPr>
          <w:sz w:val="28"/>
          <w:szCs w:val="28"/>
        </w:rPr>
        <w:t xml:space="preserve"> (</w:t>
      </w:r>
      <w:r w:rsidR="00943938" w:rsidRPr="00505583">
        <w:rPr>
          <w:kern w:val="28"/>
          <w:sz w:val="28"/>
          <w:szCs w:val="28"/>
        </w:rPr>
        <w:t xml:space="preserve">инициатор проекта - </w:t>
      </w:r>
      <w:r w:rsidR="00943938" w:rsidRPr="00505583">
        <w:rPr>
          <w:color w:val="000000"/>
          <w:kern w:val="28"/>
          <w:sz w:val="28"/>
          <w:szCs w:val="28"/>
        </w:rPr>
        <w:t>ЗАО «Агротек Холдинг»</w:t>
      </w:r>
      <w:r w:rsidR="00943938" w:rsidRPr="00505583">
        <w:rPr>
          <w:sz w:val="28"/>
          <w:szCs w:val="28"/>
        </w:rPr>
        <w:t>)».</w:t>
      </w:r>
    </w:p>
    <w:p w:rsidR="00943938" w:rsidRPr="00943938" w:rsidRDefault="00943938" w:rsidP="00943938">
      <w:pPr>
        <w:ind w:firstLine="720"/>
        <w:jc w:val="both"/>
        <w:rPr>
          <w:b/>
          <w:sz w:val="28"/>
          <w:szCs w:val="28"/>
        </w:rPr>
      </w:pPr>
    </w:p>
    <w:p w:rsidR="00943938" w:rsidRPr="00505583" w:rsidRDefault="00943938" w:rsidP="00505583">
      <w:pPr>
        <w:pStyle w:val="a4"/>
        <w:numPr>
          <w:ilvl w:val="1"/>
          <w:numId w:val="24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505583">
        <w:rPr>
          <w:rFonts w:ascii="Times New Roman" w:hAnsi="Times New Roman"/>
          <w:sz w:val="28"/>
          <w:szCs w:val="28"/>
        </w:rPr>
        <w:t>Принять решение о присвоении (не присвоении) инвестиционному проекту «</w:t>
      </w:r>
      <w:r w:rsidRPr="00505583">
        <w:rPr>
          <w:rFonts w:ascii="Times New Roman" w:hAnsi="Times New Roman"/>
          <w:kern w:val="28"/>
          <w:sz w:val="28"/>
          <w:szCs w:val="28"/>
        </w:rPr>
        <w:t>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</w:r>
      <w:r w:rsidRPr="00505583">
        <w:rPr>
          <w:rFonts w:ascii="Times New Roman" w:hAnsi="Times New Roman"/>
          <w:sz w:val="28"/>
          <w:szCs w:val="28"/>
        </w:rPr>
        <w:t>» (</w:t>
      </w:r>
      <w:r w:rsidRPr="00505583">
        <w:rPr>
          <w:rFonts w:ascii="Times New Roman" w:hAnsi="Times New Roman"/>
          <w:kern w:val="28"/>
          <w:sz w:val="28"/>
          <w:szCs w:val="28"/>
        </w:rPr>
        <w:t xml:space="preserve">инициатор проекта - </w:t>
      </w:r>
      <w:r w:rsidRPr="00505583">
        <w:rPr>
          <w:rFonts w:ascii="Times New Roman" w:hAnsi="Times New Roman"/>
          <w:color w:val="000000"/>
          <w:kern w:val="28"/>
          <w:sz w:val="28"/>
          <w:szCs w:val="28"/>
        </w:rPr>
        <w:t>ЗАО «Агротек Холдинг»</w:t>
      </w:r>
      <w:r w:rsidRPr="00505583">
        <w:rPr>
          <w:rFonts w:ascii="Times New Roman" w:hAnsi="Times New Roman"/>
          <w:sz w:val="28"/>
          <w:szCs w:val="28"/>
        </w:rPr>
        <w:t xml:space="preserve">) статуса особо значимого инвестиционного проекта Камчатского края в соответствии с постановлением Правительства Камчатского края от 16.07.2010 № 319-П «Об утверждении Положения об условиях предоставления государственной </w:t>
      </w:r>
      <w:r w:rsidRPr="00505583">
        <w:rPr>
          <w:rFonts w:ascii="Times New Roman" w:hAnsi="Times New Roman"/>
          <w:sz w:val="28"/>
          <w:szCs w:val="28"/>
        </w:rPr>
        <w:lastRenderedPageBreak/>
        <w:t>поддержки инвестиционной</w:t>
      </w:r>
      <w:proofErr w:type="gramEnd"/>
      <w:r w:rsidRPr="00505583">
        <w:rPr>
          <w:rFonts w:ascii="Times New Roman" w:hAnsi="Times New Roman"/>
          <w:sz w:val="28"/>
          <w:szCs w:val="28"/>
        </w:rPr>
        <w:t xml:space="preserve">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</w:t>
      </w:r>
      <w:proofErr w:type="gramStart"/>
      <w:r w:rsidRPr="00505583">
        <w:rPr>
          <w:rFonts w:ascii="Times New Roman" w:hAnsi="Times New Roman"/>
          <w:sz w:val="28"/>
          <w:szCs w:val="28"/>
        </w:rPr>
        <w:t>социально-экономического</w:t>
      </w:r>
      <w:proofErr w:type="gramEnd"/>
      <w:r w:rsidRPr="00505583">
        <w:rPr>
          <w:rFonts w:ascii="Times New Roman" w:hAnsi="Times New Roman"/>
          <w:sz w:val="28"/>
          <w:szCs w:val="28"/>
        </w:rPr>
        <w:t xml:space="preserve"> развития Камчатского края».</w:t>
      </w:r>
    </w:p>
    <w:p w:rsidR="00943938" w:rsidRPr="00943938" w:rsidRDefault="00943938" w:rsidP="00943938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943938" w:rsidRPr="00943938" w:rsidRDefault="00943938" w:rsidP="009439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43938">
        <w:rPr>
          <w:sz w:val="28"/>
          <w:szCs w:val="28"/>
        </w:rPr>
        <w:t>В случае принятия Инвестиционным советом в Камчатском крае решения о присвоении инвестиционному проекту статуса особо значимого инвестиционного проекта Камчатского края:</w:t>
      </w:r>
    </w:p>
    <w:p w:rsidR="00943938" w:rsidRPr="00943938" w:rsidRDefault="00943938" w:rsidP="00943938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943938" w:rsidRPr="00943938" w:rsidRDefault="00505583" w:rsidP="009439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>3.2. М</w:t>
      </w:r>
      <w:r w:rsidR="00943938" w:rsidRPr="00943938">
        <w:rPr>
          <w:sz w:val="28"/>
          <w:szCs w:val="28"/>
        </w:rPr>
        <w:t>инистерству экономического развития, предпринимательства и торговли Камчатского края:</w:t>
      </w:r>
    </w:p>
    <w:p w:rsidR="00943938" w:rsidRPr="00943938" w:rsidRDefault="00943938" w:rsidP="00943938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943938" w:rsidRPr="00505583" w:rsidRDefault="00943938" w:rsidP="00505583">
      <w:pPr>
        <w:pStyle w:val="a4"/>
        <w:numPr>
          <w:ilvl w:val="2"/>
          <w:numId w:val="25"/>
        </w:numPr>
        <w:shd w:val="clear" w:color="auto" w:fill="FFFFFF"/>
        <w:tabs>
          <w:tab w:val="left" w:pos="1418"/>
        </w:tabs>
        <w:ind w:left="0" w:right="-1" w:firstLine="709"/>
        <w:rPr>
          <w:rFonts w:ascii="Times New Roman" w:hAnsi="Times New Roman"/>
          <w:sz w:val="28"/>
          <w:szCs w:val="28"/>
        </w:rPr>
      </w:pPr>
      <w:proofErr w:type="gramStart"/>
      <w:r w:rsidRPr="00505583">
        <w:rPr>
          <w:rFonts w:ascii="Times New Roman" w:hAnsi="Times New Roman"/>
          <w:sz w:val="28"/>
          <w:szCs w:val="28"/>
        </w:rPr>
        <w:t>подготовить проект распоряжения Правительства Камчатского края о присвоении инвестиционному проекту «</w:t>
      </w:r>
      <w:r w:rsidRPr="00505583">
        <w:rPr>
          <w:rFonts w:ascii="Times New Roman" w:hAnsi="Times New Roman"/>
          <w:color w:val="000000"/>
          <w:kern w:val="28"/>
          <w:sz w:val="28"/>
          <w:szCs w:val="28"/>
          <w:lang w:val="ru"/>
        </w:rPr>
        <w:t>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</w:r>
      <w:r w:rsidRPr="00505583">
        <w:rPr>
          <w:rFonts w:ascii="Times New Roman" w:hAnsi="Times New Roman"/>
          <w:sz w:val="28"/>
          <w:szCs w:val="28"/>
        </w:rPr>
        <w:t>», (инициатор проекта - ЗАО «Агротек Холдинг»),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края, назначении куратора по вопросам сопровождения реализации</w:t>
      </w:r>
      <w:proofErr w:type="gramEnd"/>
      <w:r w:rsidRPr="00505583">
        <w:rPr>
          <w:rFonts w:ascii="Times New Roman" w:hAnsi="Times New Roman"/>
          <w:sz w:val="28"/>
          <w:szCs w:val="28"/>
        </w:rPr>
        <w:t xml:space="preserve"> данного проекта, а также об определении меры государственной поддержки данного проекта в виде предоставления налоговых льгот по налогу на имущество в соответствии с Законом Камчатского края от 22.11.2007 № 688 «О налоге на имущество организаций в Камчатском крае»;</w:t>
      </w:r>
    </w:p>
    <w:p w:rsidR="00943938" w:rsidRPr="00943938" w:rsidRDefault="00943938" w:rsidP="00505583">
      <w:pPr>
        <w:shd w:val="clear" w:color="auto" w:fill="FFFFFF"/>
        <w:tabs>
          <w:tab w:val="left" w:pos="1418"/>
        </w:tabs>
        <w:ind w:right="-1" w:firstLine="709"/>
        <w:jc w:val="both"/>
        <w:rPr>
          <w:sz w:val="28"/>
          <w:szCs w:val="28"/>
        </w:rPr>
      </w:pPr>
    </w:p>
    <w:p w:rsidR="00943938" w:rsidRPr="00505583" w:rsidRDefault="00943938" w:rsidP="00505583">
      <w:pPr>
        <w:pStyle w:val="a4"/>
        <w:numPr>
          <w:ilvl w:val="2"/>
          <w:numId w:val="25"/>
        </w:numPr>
        <w:shd w:val="clear" w:color="auto" w:fill="FFFFFF"/>
        <w:tabs>
          <w:tab w:val="left" w:pos="1418"/>
        </w:tabs>
        <w:ind w:left="0" w:right="-1" w:firstLine="709"/>
        <w:rPr>
          <w:rFonts w:ascii="Times New Roman" w:hAnsi="Times New Roman"/>
          <w:sz w:val="28"/>
          <w:szCs w:val="28"/>
        </w:rPr>
      </w:pPr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 xml:space="preserve">подготовить проект договора между Правительством Камчатского края и </w:t>
      </w:r>
      <w:r w:rsidRPr="00505583">
        <w:rPr>
          <w:rFonts w:ascii="Times New Roman" w:hAnsi="Times New Roman"/>
          <w:sz w:val="28"/>
          <w:szCs w:val="28"/>
        </w:rPr>
        <w:t>ЗАО «Агротек Холдинг»</w:t>
      </w:r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 xml:space="preserve"> о предоставлении финансовой поддержки инвестиционному проекту «</w:t>
      </w:r>
      <w:r w:rsidRPr="00505583">
        <w:rPr>
          <w:rFonts w:ascii="Times New Roman" w:hAnsi="Times New Roman"/>
          <w:color w:val="000000"/>
          <w:kern w:val="28"/>
          <w:sz w:val="28"/>
          <w:szCs w:val="28"/>
          <w:lang w:val="ru"/>
        </w:rPr>
        <w:t>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</w:r>
      <w:r w:rsidRPr="00505583">
        <w:rPr>
          <w:rFonts w:ascii="Times New Roman" w:hAnsi="Times New Roman"/>
          <w:color w:val="000000"/>
          <w:sz w:val="28"/>
          <w:szCs w:val="28"/>
          <w:lang w:val="ru"/>
        </w:rPr>
        <w:t>»</w:t>
      </w:r>
      <w:r w:rsidRPr="00505583">
        <w:rPr>
          <w:rFonts w:ascii="Times New Roman" w:hAnsi="Times New Roman"/>
          <w:color w:val="000000"/>
          <w:sz w:val="28"/>
          <w:szCs w:val="28"/>
        </w:rPr>
        <w:t>.</w:t>
      </w:r>
    </w:p>
    <w:p w:rsidR="00943938" w:rsidRPr="00943938" w:rsidRDefault="00943938" w:rsidP="00943938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943938" w:rsidRPr="00943938" w:rsidRDefault="00943938" w:rsidP="0094393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3938">
        <w:rPr>
          <w:rFonts w:eastAsia="Calibri"/>
          <w:bCs/>
          <w:sz w:val="28"/>
          <w:szCs w:val="28"/>
          <w:lang w:eastAsia="en-US"/>
        </w:rPr>
        <w:t xml:space="preserve">В случае </w:t>
      </w:r>
      <w:r w:rsidRPr="00943938">
        <w:rPr>
          <w:rFonts w:eastAsia="Calibri"/>
          <w:sz w:val="28"/>
          <w:szCs w:val="28"/>
          <w:lang w:eastAsia="en-US"/>
        </w:rPr>
        <w:t>принятия Инвестиционным советом в Камчатском крае решения об отклонении заявления инвестора на рассмотрение инвестиционного проекта, претендующего на присвоение статуса особо значимого инвестиционного проекта Камчатского края:</w:t>
      </w:r>
    </w:p>
    <w:p w:rsidR="00943938" w:rsidRPr="00943938" w:rsidRDefault="00943938" w:rsidP="00943938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943938" w:rsidRPr="00943938" w:rsidRDefault="00505583" w:rsidP="009439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>3</w:t>
      </w:r>
      <w:r w:rsidR="00943938" w:rsidRPr="00943938">
        <w:rPr>
          <w:sz w:val="28"/>
          <w:szCs w:val="28"/>
        </w:rPr>
        <w:t>.3</w:t>
      </w:r>
      <w:r w:rsidRPr="00505583">
        <w:rPr>
          <w:sz w:val="28"/>
          <w:szCs w:val="28"/>
        </w:rPr>
        <w:t>.</w:t>
      </w:r>
      <w:r w:rsidR="00943938" w:rsidRPr="00943938">
        <w:rPr>
          <w:sz w:val="28"/>
          <w:szCs w:val="28"/>
        </w:rPr>
        <w:tab/>
        <w:t>Министерству экономического развития, предпринимательства и торговли Камчатского края направить инициатору ЗАО «Агротек Холдинг» копию решения Инвестиционного совета в Камчатском крае об отклонении заявления.</w:t>
      </w:r>
    </w:p>
    <w:p w:rsidR="00943938" w:rsidRPr="00943938" w:rsidRDefault="00943938" w:rsidP="009439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43938">
        <w:rPr>
          <w:sz w:val="28"/>
          <w:szCs w:val="28"/>
        </w:rPr>
        <w:t>срок – _______.</w:t>
      </w:r>
    </w:p>
    <w:p w:rsidR="007E6C29" w:rsidRPr="00505583" w:rsidRDefault="007E6C29" w:rsidP="00943938">
      <w:pPr>
        <w:tabs>
          <w:tab w:val="left" w:pos="709"/>
          <w:tab w:val="left" w:pos="1276"/>
        </w:tabs>
        <w:jc w:val="both"/>
        <w:rPr>
          <w:sz w:val="28"/>
          <w:szCs w:val="28"/>
        </w:rPr>
      </w:pPr>
    </w:p>
    <w:p w:rsidR="000268FE" w:rsidRPr="00505583" w:rsidRDefault="000268FE" w:rsidP="000268FE">
      <w:pPr>
        <w:pStyle w:val="a4"/>
        <w:tabs>
          <w:tab w:val="left" w:pos="1134"/>
        </w:tabs>
        <w:ind w:left="0" w:right="-29" w:firstLine="709"/>
        <w:rPr>
          <w:rFonts w:ascii="Times New Roman" w:hAnsi="Times New Roman"/>
          <w:sz w:val="28"/>
          <w:szCs w:val="28"/>
        </w:rPr>
      </w:pPr>
      <w:r w:rsidRPr="00505583">
        <w:rPr>
          <w:rFonts w:ascii="Times New Roman" w:hAnsi="Times New Roman"/>
          <w:b/>
          <w:sz w:val="28"/>
          <w:szCs w:val="28"/>
        </w:rPr>
        <w:t xml:space="preserve">По </w:t>
      </w:r>
      <w:r w:rsidR="00DB3692" w:rsidRPr="00505583">
        <w:rPr>
          <w:rFonts w:ascii="Times New Roman" w:hAnsi="Times New Roman"/>
          <w:b/>
          <w:sz w:val="28"/>
          <w:szCs w:val="28"/>
        </w:rPr>
        <w:t>четвертому</w:t>
      </w:r>
      <w:r w:rsidRPr="00505583">
        <w:rPr>
          <w:rFonts w:ascii="Times New Roman" w:hAnsi="Times New Roman"/>
          <w:b/>
          <w:sz w:val="28"/>
          <w:szCs w:val="28"/>
        </w:rPr>
        <w:t xml:space="preserve"> вопросу: </w:t>
      </w:r>
      <w:r w:rsidRPr="00505583">
        <w:rPr>
          <w:rFonts w:ascii="Times New Roman" w:hAnsi="Times New Roman"/>
          <w:sz w:val="28"/>
          <w:szCs w:val="28"/>
        </w:rPr>
        <w:t>«</w:t>
      </w:r>
      <w:proofErr w:type="gramStart"/>
      <w:r w:rsidRPr="00505583">
        <w:rPr>
          <w:rFonts w:ascii="Times New Roman" w:hAnsi="Times New Roman"/>
          <w:sz w:val="28"/>
          <w:szCs w:val="28"/>
        </w:rPr>
        <w:t>Разное</w:t>
      </w:r>
      <w:proofErr w:type="gramEnd"/>
      <w:r w:rsidRPr="00505583">
        <w:rPr>
          <w:rFonts w:ascii="Times New Roman" w:hAnsi="Times New Roman"/>
          <w:sz w:val="28"/>
          <w:szCs w:val="28"/>
        </w:rPr>
        <w:t xml:space="preserve"> </w:t>
      </w:r>
      <w:r w:rsidR="00911DB6" w:rsidRPr="00505583">
        <w:rPr>
          <w:rFonts w:ascii="Times New Roman" w:hAnsi="Times New Roman"/>
          <w:sz w:val="28"/>
          <w:szCs w:val="28"/>
        </w:rPr>
        <w:t>(об утверждении повестки и даты очередного заседания Совета, об обновлении составов отраслевых групп Совета)»</w:t>
      </w:r>
      <w:r w:rsidR="0055654D" w:rsidRPr="00505583">
        <w:rPr>
          <w:rFonts w:ascii="Times New Roman" w:hAnsi="Times New Roman"/>
          <w:sz w:val="28"/>
          <w:szCs w:val="28"/>
        </w:rPr>
        <w:t>.</w:t>
      </w:r>
    </w:p>
    <w:p w:rsidR="00911DB6" w:rsidRPr="00505583" w:rsidRDefault="00911DB6" w:rsidP="000268FE">
      <w:pPr>
        <w:pStyle w:val="a4"/>
        <w:tabs>
          <w:tab w:val="left" w:pos="1134"/>
        </w:tabs>
        <w:ind w:left="0" w:right="-29" w:firstLine="709"/>
        <w:rPr>
          <w:rFonts w:ascii="Times New Roman" w:hAnsi="Times New Roman"/>
          <w:sz w:val="28"/>
          <w:szCs w:val="28"/>
        </w:rPr>
      </w:pPr>
    </w:p>
    <w:p w:rsidR="00911DB6" w:rsidRPr="00505583" w:rsidRDefault="00911DB6" w:rsidP="00911DB6">
      <w:pPr>
        <w:numPr>
          <w:ilvl w:val="1"/>
          <w:numId w:val="13"/>
        </w:numPr>
        <w:tabs>
          <w:tab w:val="left" w:pos="1418"/>
        </w:tabs>
        <w:ind w:left="0" w:right="-29" w:firstLine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lastRenderedPageBreak/>
        <w:t xml:space="preserve">Утвердить повестку очередного заседания Инвестиционного совета в </w:t>
      </w:r>
      <w:proofErr w:type="gramStart"/>
      <w:r w:rsidRPr="00505583">
        <w:rPr>
          <w:sz w:val="28"/>
          <w:szCs w:val="28"/>
        </w:rPr>
        <w:t>Камчатско</w:t>
      </w:r>
      <w:r w:rsidR="0055654D" w:rsidRPr="00505583">
        <w:rPr>
          <w:sz w:val="28"/>
          <w:szCs w:val="28"/>
        </w:rPr>
        <w:t>м</w:t>
      </w:r>
      <w:proofErr w:type="gramEnd"/>
      <w:r w:rsidR="0055654D" w:rsidRPr="00505583">
        <w:rPr>
          <w:sz w:val="28"/>
          <w:szCs w:val="28"/>
        </w:rPr>
        <w:t xml:space="preserve"> крае согласно приложению ___ </w:t>
      </w:r>
      <w:r w:rsidRPr="00505583">
        <w:rPr>
          <w:sz w:val="28"/>
          <w:szCs w:val="28"/>
        </w:rPr>
        <w:t>к настоящему протоколу.</w:t>
      </w:r>
    </w:p>
    <w:p w:rsidR="00911DB6" w:rsidRPr="00505583" w:rsidRDefault="00911DB6" w:rsidP="00911DB6">
      <w:pPr>
        <w:tabs>
          <w:tab w:val="left" w:pos="1418"/>
        </w:tabs>
        <w:ind w:left="709" w:right="-29"/>
        <w:jc w:val="both"/>
        <w:rPr>
          <w:sz w:val="28"/>
          <w:szCs w:val="28"/>
        </w:rPr>
      </w:pPr>
    </w:p>
    <w:p w:rsidR="009A418A" w:rsidRPr="00505583" w:rsidRDefault="00911DB6" w:rsidP="009A418A">
      <w:pPr>
        <w:numPr>
          <w:ilvl w:val="1"/>
          <w:numId w:val="13"/>
        </w:numPr>
        <w:tabs>
          <w:tab w:val="left" w:pos="1418"/>
        </w:tabs>
        <w:ind w:left="0" w:right="-29" w:firstLine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 xml:space="preserve">Министерству экономического развития, предпринимательства и торговли Камчатского края организовать работу по проведению _____________ 2015 года очередного заседания Инвестиционного совета в </w:t>
      </w:r>
      <w:proofErr w:type="gramStart"/>
      <w:r w:rsidRPr="00505583">
        <w:rPr>
          <w:sz w:val="28"/>
          <w:szCs w:val="28"/>
        </w:rPr>
        <w:t>Камчатском</w:t>
      </w:r>
      <w:proofErr w:type="gramEnd"/>
      <w:r w:rsidRPr="00505583">
        <w:rPr>
          <w:sz w:val="28"/>
          <w:szCs w:val="28"/>
        </w:rPr>
        <w:t xml:space="preserve"> крае. </w:t>
      </w:r>
    </w:p>
    <w:p w:rsidR="00C537EC" w:rsidRPr="00505583" w:rsidRDefault="00C537EC" w:rsidP="00C537EC">
      <w:pPr>
        <w:tabs>
          <w:tab w:val="left" w:pos="1418"/>
        </w:tabs>
        <w:ind w:right="-29"/>
        <w:jc w:val="both"/>
        <w:rPr>
          <w:sz w:val="28"/>
          <w:szCs w:val="28"/>
        </w:rPr>
      </w:pPr>
    </w:p>
    <w:p w:rsidR="000268FE" w:rsidRPr="00505583" w:rsidRDefault="00C537EC" w:rsidP="009A418A">
      <w:pPr>
        <w:numPr>
          <w:ilvl w:val="1"/>
          <w:numId w:val="13"/>
        </w:numPr>
        <w:tabs>
          <w:tab w:val="left" w:pos="1418"/>
        </w:tabs>
        <w:ind w:left="0" w:right="-29" w:firstLine="709"/>
        <w:jc w:val="both"/>
        <w:rPr>
          <w:sz w:val="28"/>
          <w:szCs w:val="28"/>
        </w:rPr>
      </w:pPr>
      <w:r w:rsidRPr="00505583">
        <w:rPr>
          <w:sz w:val="28"/>
          <w:szCs w:val="28"/>
        </w:rPr>
        <w:t>Утвердить</w:t>
      </w:r>
      <w:r w:rsidR="00911DB6" w:rsidRPr="00505583">
        <w:rPr>
          <w:sz w:val="28"/>
          <w:szCs w:val="28"/>
        </w:rPr>
        <w:t xml:space="preserve"> обновленный персональный состав отраслевых групп Инвестиционного совета в </w:t>
      </w:r>
      <w:proofErr w:type="gramStart"/>
      <w:r w:rsidR="00911DB6" w:rsidRPr="00505583">
        <w:rPr>
          <w:sz w:val="28"/>
          <w:szCs w:val="28"/>
        </w:rPr>
        <w:t>Камчатском</w:t>
      </w:r>
      <w:proofErr w:type="gramEnd"/>
      <w:r w:rsidR="00911DB6" w:rsidRPr="00505583">
        <w:rPr>
          <w:sz w:val="28"/>
          <w:szCs w:val="28"/>
        </w:rPr>
        <w:t xml:space="preserve"> крае согласно приложению ____ к настоящему протоколу.</w:t>
      </w:r>
    </w:p>
    <w:p w:rsidR="000268FE" w:rsidRPr="00505583" w:rsidRDefault="000268FE" w:rsidP="000268FE">
      <w:pPr>
        <w:ind w:firstLine="720"/>
        <w:jc w:val="both"/>
        <w:rPr>
          <w:b/>
          <w:sz w:val="28"/>
          <w:szCs w:val="28"/>
        </w:rPr>
      </w:pPr>
    </w:p>
    <w:sectPr w:rsidR="000268FE" w:rsidRPr="00505583" w:rsidSect="00A92B26">
      <w:pgSz w:w="11906" w:h="16838"/>
      <w:pgMar w:top="851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>
    <w:nsid w:val="00000005"/>
    <w:multiLevelType w:val="multilevel"/>
    <w:tmpl w:val="00000005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6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>
    <w:nsid w:val="14E13DAD"/>
    <w:multiLevelType w:val="multilevel"/>
    <w:tmpl w:val="AAA4E0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D8A6BB9"/>
    <w:multiLevelType w:val="multilevel"/>
    <w:tmpl w:val="3D8CB7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F872EF0"/>
    <w:multiLevelType w:val="multilevel"/>
    <w:tmpl w:val="CB063D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093671C"/>
    <w:multiLevelType w:val="multilevel"/>
    <w:tmpl w:val="E89422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235941EB"/>
    <w:multiLevelType w:val="multilevel"/>
    <w:tmpl w:val="338831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8">
    <w:nsid w:val="27180093"/>
    <w:multiLevelType w:val="multilevel"/>
    <w:tmpl w:val="73F4CA6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27DA082E"/>
    <w:multiLevelType w:val="multilevel"/>
    <w:tmpl w:val="EBFCEA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29A008E3"/>
    <w:multiLevelType w:val="multilevel"/>
    <w:tmpl w:val="3D8CB7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9CE054B"/>
    <w:multiLevelType w:val="multilevel"/>
    <w:tmpl w:val="3D8CB7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4AC5036"/>
    <w:multiLevelType w:val="multilevel"/>
    <w:tmpl w:val="DD662E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5CD15F4"/>
    <w:multiLevelType w:val="multilevel"/>
    <w:tmpl w:val="AAA4E0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11A214C"/>
    <w:multiLevelType w:val="multilevel"/>
    <w:tmpl w:val="43C44040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5">
    <w:nsid w:val="52B521AC"/>
    <w:multiLevelType w:val="multilevel"/>
    <w:tmpl w:val="D73A52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4520FF4"/>
    <w:multiLevelType w:val="multilevel"/>
    <w:tmpl w:val="54E666C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>
    <w:nsid w:val="5E4F3CD9"/>
    <w:multiLevelType w:val="multilevel"/>
    <w:tmpl w:val="524C90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63977698"/>
    <w:multiLevelType w:val="multilevel"/>
    <w:tmpl w:val="0D62BD3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>
    <w:nsid w:val="68B83074"/>
    <w:multiLevelType w:val="multilevel"/>
    <w:tmpl w:val="DAA691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B4751DE"/>
    <w:multiLevelType w:val="multilevel"/>
    <w:tmpl w:val="CB8A10E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6CF65F37"/>
    <w:multiLevelType w:val="multilevel"/>
    <w:tmpl w:val="838C09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71C90052"/>
    <w:multiLevelType w:val="hybridMultilevel"/>
    <w:tmpl w:val="074C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DA3D23"/>
    <w:multiLevelType w:val="multilevel"/>
    <w:tmpl w:val="278216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4">
    <w:nsid w:val="74D02401"/>
    <w:multiLevelType w:val="multilevel"/>
    <w:tmpl w:val="F9723ED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3"/>
  </w:num>
  <w:num w:numId="4">
    <w:abstractNumId w:val="12"/>
  </w:num>
  <w:num w:numId="5">
    <w:abstractNumId w:val="24"/>
  </w:num>
  <w:num w:numId="6">
    <w:abstractNumId w:val="22"/>
  </w:num>
  <w:num w:numId="7">
    <w:abstractNumId w:val="3"/>
  </w:num>
  <w:num w:numId="8">
    <w:abstractNumId w:val="4"/>
  </w:num>
  <w:num w:numId="9">
    <w:abstractNumId w:val="11"/>
  </w:num>
  <w:num w:numId="10">
    <w:abstractNumId w:val="19"/>
  </w:num>
  <w:num w:numId="11">
    <w:abstractNumId w:val="21"/>
  </w:num>
  <w:num w:numId="12">
    <w:abstractNumId w:val="14"/>
  </w:num>
  <w:num w:numId="13">
    <w:abstractNumId w:val="15"/>
  </w:num>
  <w:num w:numId="1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8"/>
  </w:num>
  <w:num w:numId="18">
    <w:abstractNumId w:val="1"/>
  </w:num>
  <w:num w:numId="19">
    <w:abstractNumId w:val="23"/>
  </w:num>
  <w:num w:numId="20">
    <w:abstractNumId w:val="9"/>
  </w:num>
  <w:num w:numId="21">
    <w:abstractNumId w:val="7"/>
  </w:num>
  <w:num w:numId="22">
    <w:abstractNumId w:val="8"/>
  </w:num>
  <w:num w:numId="23">
    <w:abstractNumId w:val="20"/>
  </w:num>
  <w:num w:numId="24">
    <w:abstractNumId w:val="5"/>
  </w:num>
  <w:num w:numId="2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307"/>
    <w:rsid w:val="00000647"/>
    <w:rsid w:val="00004ED0"/>
    <w:rsid w:val="00016340"/>
    <w:rsid w:val="00021EC8"/>
    <w:rsid w:val="0002210C"/>
    <w:rsid w:val="0002445B"/>
    <w:rsid w:val="000258C4"/>
    <w:rsid w:val="000268FE"/>
    <w:rsid w:val="000400A1"/>
    <w:rsid w:val="0005395E"/>
    <w:rsid w:val="00063657"/>
    <w:rsid w:val="0006645B"/>
    <w:rsid w:val="000705FF"/>
    <w:rsid w:val="000717D8"/>
    <w:rsid w:val="00073D83"/>
    <w:rsid w:val="000809B4"/>
    <w:rsid w:val="00081B8F"/>
    <w:rsid w:val="000862C3"/>
    <w:rsid w:val="00091C1C"/>
    <w:rsid w:val="000A0AED"/>
    <w:rsid w:val="000A0FD4"/>
    <w:rsid w:val="000B0F26"/>
    <w:rsid w:val="000B54F8"/>
    <w:rsid w:val="000B5C60"/>
    <w:rsid w:val="000C4C46"/>
    <w:rsid w:val="000C6C5D"/>
    <w:rsid w:val="000D6F98"/>
    <w:rsid w:val="000F18CB"/>
    <w:rsid w:val="000F3990"/>
    <w:rsid w:val="000F3BF2"/>
    <w:rsid w:val="000F3C15"/>
    <w:rsid w:val="000F4571"/>
    <w:rsid w:val="000F62A7"/>
    <w:rsid w:val="000F6775"/>
    <w:rsid w:val="00101EF1"/>
    <w:rsid w:val="00103871"/>
    <w:rsid w:val="00105F15"/>
    <w:rsid w:val="00106383"/>
    <w:rsid w:val="00106BEC"/>
    <w:rsid w:val="001121DB"/>
    <w:rsid w:val="00120859"/>
    <w:rsid w:val="0012391C"/>
    <w:rsid w:val="00124266"/>
    <w:rsid w:val="00124621"/>
    <w:rsid w:val="00133DB4"/>
    <w:rsid w:val="00134772"/>
    <w:rsid w:val="001354F0"/>
    <w:rsid w:val="00136096"/>
    <w:rsid w:val="00150BC3"/>
    <w:rsid w:val="00150F5C"/>
    <w:rsid w:val="001514B9"/>
    <w:rsid w:val="001548ED"/>
    <w:rsid w:val="001657D7"/>
    <w:rsid w:val="00183B1F"/>
    <w:rsid w:val="001A3D28"/>
    <w:rsid w:val="001B0155"/>
    <w:rsid w:val="001B0EFD"/>
    <w:rsid w:val="001B60B7"/>
    <w:rsid w:val="001C0252"/>
    <w:rsid w:val="001C7BE1"/>
    <w:rsid w:val="001F782E"/>
    <w:rsid w:val="0021038F"/>
    <w:rsid w:val="00220DE8"/>
    <w:rsid w:val="00234AAA"/>
    <w:rsid w:val="00235409"/>
    <w:rsid w:val="00235938"/>
    <w:rsid w:val="00236AEA"/>
    <w:rsid w:val="0025160D"/>
    <w:rsid w:val="00260BF0"/>
    <w:rsid w:val="00264BE8"/>
    <w:rsid w:val="00266C07"/>
    <w:rsid w:val="00266F31"/>
    <w:rsid w:val="00271D0B"/>
    <w:rsid w:val="0027626C"/>
    <w:rsid w:val="002827E0"/>
    <w:rsid w:val="00284828"/>
    <w:rsid w:val="002858C2"/>
    <w:rsid w:val="0029115E"/>
    <w:rsid w:val="002929A9"/>
    <w:rsid w:val="00296662"/>
    <w:rsid w:val="002B03BE"/>
    <w:rsid w:val="002B7A85"/>
    <w:rsid w:val="002C23CE"/>
    <w:rsid w:val="002C6027"/>
    <w:rsid w:val="002E17F6"/>
    <w:rsid w:val="002F2E97"/>
    <w:rsid w:val="002F4C88"/>
    <w:rsid w:val="002F57E2"/>
    <w:rsid w:val="002F5AD3"/>
    <w:rsid w:val="00300ED3"/>
    <w:rsid w:val="0030384E"/>
    <w:rsid w:val="00307CC8"/>
    <w:rsid w:val="003125F0"/>
    <w:rsid w:val="00323641"/>
    <w:rsid w:val="00326D90"/>
    <w:rsid w:val="00343499"/>
    <w:rsid w:val="00344062"/>
    <w:rsid w:val="00346DA5"/>
    <w:rsid w:val="00346E67"/>
    <w:rsid w:val="0035063A"/>
    <w:rsid w:val="00364C16"/>
    <w:rsid w:val="003768C1"/>
    <w:rsid w:val="00381894"/>
    <w:rsid w:val="00383C00"/>
    <w:rsid w:val="00384E24"/>
    <w:rsid w:val="00387DBC"/>
    <w:rsid w:val="00392EE7"/>
    <w:rsid w:val="00395AE6"/>
    <w:rsid w:val="003963CF"/>
    <w:rsid w:val="003A698D"/>
    <w:rsid w:val="003B0566"/>
    <w:rsid w:val="003B7BCB"/>
    <w:rsid w:val="003C5A44"/>
    <w:rsid w:val="003C5DBA"/>
    <w:rsid w:val="003D0824"/>
    <w:rsid w:val="003D7CC0"/>
    <w:rsid w:val="003E17FB"/>
    <w:rsid w:val="003E2A35"/>
    <w:rsid w:val="003E2B3F"/>
    <w:rsid w:val="003F6208"/>
    <w:rsid w:val="004058FB"/>
    <w:rsid w:val="00405B88"/>
    <w:rsid w:val="0040651B"/>
    <w:rsid w:val="00420EAA"/>
    <w:rsid w:val="00423B97"/>
    <w:rsid w:val="00431041"/>
    <w:rsid w:val="004340AF"/>
    <w:rsid w:val="004448DB"/>
    <w:rsid w:val="0044637C"/>
    <w:rsid w:val="00447052"/>
    <w:rsid w:val="0045328B"/>
    <w:rsid w:val="00462CC8"/>
    <w:rsid w:val="0046494C"/>
    <w:rsid w:val="00473E23"/>
    <w:rsid w:val="00475AB6"/>
    <w:rsid w:val="00476A6A"/>
    <w:rsid w:val="00477340"/>
    <w:rsid w:val="00477BC3"/>
    <w:rsid w:val="004808AB"/>
    <w:rsid w:val="0048577D"/>
    <w:rsid w:val="00490B33"/>
    <w:rsid w:val="004A02B0"/>
    <w:rsid w:val="004A0CC7"/>
    <w:rsid w:val="004A66D1"/>
    <w:rsid w:val="004C1266"/>
    <w:rsid w:val="004C1F62"/>
    <w:rsid w:val="004C26BF"/>
    <w:rsid w:val="004C6AFE"/>
    <w:rsid w:val="004D5F07"/>
    <w:rsid w:val="004E2BF4"/>
    <w:rsid w:val="004E5E27"/>
    <w:rsid w:val="005026C8"/>
    <w:rsid w:val="00505583"/>
    <w:rsid w:val="0050582F"/>
    <w:rsid w:val="00510DC2"/>
    <w:rsid w:val="005120AD"/>
    <w:rsid w:val="005130BF"/>
    <w:rsid w:val="00513C8B"/>
    <w:rsid w:val="00515EAA"/>
    <w:rsid w:val="005316AE"/>
    <w:rsid w:val="005439DD"/>
    <w:rsid w:val="005451A5"/>
    <w:rsid w:val="00550782"/>
    <w:rsid w:val="0055396E"/>
    <w:rsid w:val="0055533D"/>
    <w:rsid w:val="0055654D"/>
    <w:rsid w:val="00560517"/>
    <w:rsid w:val="00562B3B"/>
    <w:rsid w:val="005639FF"/>
    <w:rsid w:val="0056567A"/>
    <w:rsid w:val="0056581C"/>
    <w:rsid w:val="00565E87"/>
    <w:rsid w:val="00567CD2"/>
    <w:rsid w:val="00571EAA"/>
    <w:rsid w:val="0057217E"/>
    <w:rsid w:val="00572F78"/>
    <w:rsid w:val="005746C1"/>
    <w:rsid w:val="005819B0"/>
    <w:rsid w:val="005863CE"/>
    <w:rsid w:val="005B338D"/>
    <w:rsid w:val="005B50EB"/>
    <w:rsid w:val="005C08B7"/>
    <w:rsid w:val="005C2278"/>
    <w:rsid w:val="005C29B6"/>
    <w:rsid w:val="005C418F"/>
    <w:rsid w:val="005D0534"/>
    <w:rsid w:val="005D3344"/>
    <w:rsid w:val="005E7EB7"/>
    <w:rsid w:val="005F550C"/>
    <w:rsid w:val="00602BDA"/>
    <w:rsid w:val="00605A5B"/>
    <w:rsid w:val="006176A2"/>
    <w:rsid w:val="0062162D"/>
    <w:rsid w:val="006274BF"/>
    <w:rsid w:val="00635319"/>
    <w:rsid w:val="00637464"/>
    <w:rsid w:val="0066178C"/>
    <w:rsid w:val="00666E19"/>
    <w:rsid w:val="0067627A"/>
    <w:rsid w:val="0067701D"/>
    <w:rsid w:val="00680A7C"/>
    <w:rsid w:val="00684695"/>
    <w:rsid w:val="00684BDA"/>
    <w:rsid w:val="00685B7E"/>
    <w:rsid w:val="00691661"/>
    <w:rsid w:val="006A1A99"/>
    <w:rsid w:val="006A5C83"/>
    <w:rsid w:val="006C22F4"/>
    <w:rsid w:val="006D3088"/>
    <w:rsid w:val="006D5E99"/>
    <w:rsid w:val="006E070B"/>
    <w:rsid w:val="006E2379"/>
    <w:rsid w:val="006E5180"/>
    <w:rsid w:val="006F2256"/>
    <w:rsid w:val="006F2A9F"/>
    <w:rsid w:val="00703041"/>
    <w:rsid w:val="0070354B"/>
    <w:rsid w:val="007060C5"/>
    <w:rsid w:val="00720BA1"/>
    <w:rsid w:val="00722C97"/>
    <w:rsid w:val="00724B09"/>
    <w:rsid w:val="007264D7"/>
    <w:rsid w:val="00730471"/>
    <w:rsid w:val="00741B68"/>
    <w:rsid w:val="007466F6"/>
    <w:rsid w:val="00746B92"/>
    <w:rsid w:val="0075126A"/>
    <w:rsid w:val="00751598"/>
    <w:rsid w:val="0076043A"/>
    <w:rsid w:val="0076592A"/>
    <w:rsid w:val="00785448"/>
    <w:rsid w:val="00786416"/>
    <w:rsid w:val="00787593"/>
    <w:rsid w:val="00787BB3"/>
    <w:rsid w:val="007903DD"/>
    <w:rsid w:val="0079153F"/>
    <w:rsid w:val="00791721"/>
    <w:rsid w:val="0079200A"/>
    <w:rsid w:val="00796DAB"/>
    <w:rsid w:val="007A238D"/>
    <w:rsid w:val="007A5951"/>
    <w:rsid w:val="007A5CB1"/>
    <w:rsid w:val="007B5582"/>
    <w:rsid w:val="007B7850"/>
    <w:rsid w:val="007C50E4"/>
    <w:rsid w:val="007E6C29"/>
    <w:rsid w:val="007E7440"/>
    <w:rsid w:val="007F3E1E"/>
    <w:rsid w:val="007F5327"/>
    <w:rsid w:val="00801C6C"/>
    <w:rsid w:val="0080481C"/>
    <w:rsid w:val="00805180"/>
    <w:rsid w:val="0080576F"/>
    <w:rsid w:val="00810ABB"/>
    <w:rsid w:val="00816810"/>
    <w:rsid w:val="00825514"/>
    <w:rsid w:val="008324A8"/>
    <w:rsid w:val="0083317C"/>
    <w:rsid w:val="00834D74"/>
    <w:rsid w:val="0084023B"/>
    <w:rsid w:val="008500AF"/>
    <w:rsid w:val="0085133F"/>
    <w:rsid w:val="0085186F"/>
    <w:rsid w:val="00853DAB"/>
    <w:rsid w:val="00863051"/>
    <w:rsid w:val="0086726E"/>
    <w:rsid w:val="00870463"/>
    <w:rsid w:val="00871C34"/>
    <w:rsid w:val="0087322B"/>
    <w:rsid w:val="008835CD"/>
    <w:rsid w:val="008B5E9E"/>
    <w:rsid w:val="008B669F"/>
    <w:rsid w:val="008C012D"/>
    <w:rsid w:val="008C2CC4"/>
    <w:rsid w:val="008E4946"/>
    <w:rsid w:val="008F66E5"/>
    <w:rsid w:val="00901541"/>
    <w:rsid w:val="0090448E"/>
    <w:rsid w:val="00907C32"/>
    <w:rsid w:val="00911617"/>
    <w:rsid w:val="00911DB6"/>
    <w:rsid w:val="00912558"/>
    <w:rsid w:val="00913177"/>
    <w:rsid w:val="0092013B"/>
    <w:rsid w:val="00934FB2"/>
    <w:rsid w:val="009362BC"/>
    <w:rsid w:val="009427EC"/>
    <w:rsid w:val="00942D5D"/>
    <w:rsid w:val="00943938"/>
    <w:rsid w:val="00957FA0"/>
    <w:rsid w:val="0096570E"/>
    <w:rsid w:val="00971461"/>
    <w:rsid w:val="00972836"/>
    <w:rsid w:val="00976E5F"/>
    <w:rsid w:val="00983307"/>
    <w:rsid w:val="00984346"/>
    <w:rsid w:val="0099109C"/>
    <w:rsid w:val="00993882"/>
    <w:rsid w:val="009A1A30"/>
    <w:rsid w:val="009A1FEF"/>
    <w:rsid w:val="009A2597"/>
    <w:rsid w:val="009A2CFD"/>
    <w:rsid w:val="009A418A"/>
    <w:rsid w:val="009A6112"/>
    <w:rsid w:val="009B591A"/>
    <w:rsid w:val="009C654B"/>
    <w:rsid w:val="009D31BA"/>
    <w:rsid w:val="009E0828"/>
    <w:rsid w:val="009E4BFD"/>
    <w:rsid w:val="009F6CC4"/>
    <w:rsid w:val="009F7200"/>
    <w:rsid w:val="009F79F1"/>
    <w:rsid w:val="009F7B69"/>
    <w:rsid w:val="00A17B11"/>
    <w:rsid w:val="00A233C9"/>
    <w:rsid w:val="00A26891"/>
    <w:rsid w:val="00A33931"/>
    <w:rsid w:val="00A42314"/>
    <w:rsid w:val="00A5290E"/>
    <w:rsid w:val="00A65A44"/>
    <w:rsid w:val="00A7579A"/>
    <w:rsid w:val="00A92B26"/>
    <w:rsid w:val="00A97C08"/>
    <w:rsid w:val="00AA22A2"/>
    <w:rsid w:val="00AB1375"/>
    <w:rsid w:val="00AB66DA"/>
    <w:rsid w:val="00AC28C2"/>
    <w:rsid w:val="00AC3AB9"/>
    <w:rsid w:val="00AD3982"/>
    <w:rsid w:val="00AD424C"/>
    <w:rsid w:val="00AE0492"/>
    <w:rsid w:val="00AE37C1"/>
    <w:rsid w:val="00AE45BF"/>
    <w:rsid w:val="00AF28A0"/>
    <w:rsid w:val="00AF556A"/>
    <w:rsid w:val="00AF6EC1"/>
    <w:rsid w:val="00B20B21"/>
    <w:rsid w:val="00B332F0"/>
    <w:rsid w:val="00B3573C"/>
    <w:rsid w:val="00B36EFF"/>
    <w:rsid w:val="00B56275"/>
    <w:rsid w:val="00B64BD7"/>
    <w:rsid w:val="00B65FBC"/>
    <w:rsid w:val="00B663DE"/>
    <w:rsid w:val="00B70994"/>
    <w:rsid w:val="00B91486"/>
    <w:rsid w:val="00B97C10"/>
    <w:rsid w:val="00BA445F"/>
    <w:rsid w:val="00BA5C07"/>
    <w:rsid w:val="00BB7AD0"/>
    <w:rsid w:val="00BD5DC8"/>
    <w:rsid w:val="00BD70CF"/>
    <w:rsid w:val="00C0335D"/>
    <w:rsid w:val="00C058A8"/>
    <w:rsid w:val="00C12F13"/>
    <w:rsid w:val="00C337C4"/>
    <w:rsid w:val="00C35F46"/>
    <w:rsid w:val="00C37DB1"/>
    <w:rsid w:val="00C419EC"/>
    <w:rsid w:val="00C4629A"/>
    <w:rsid w:val="00C47A29"/>
    <w:rsid w:val="00C537EC"/>
    <w:rsid w:val="00C57C7A"/>
    <w:rsid w:val="00C63E79"/>
    <w:rsid w:val="00C6719D"/>
    <w:rsid w:val="00C72E2F"/>
    <w:rsid w:val="00C7728A"/>
    <w:rsid w:val="00C80506"/>
    <w:rsid w:val="00C81B38"/>
    <w:rsid w:val="00C85181"/>
    <w:rsid w:val="00C87C66"/>
    <w:rsid w:val="00C916B8"/>
    <w:rsid w:val="00CB2971"/>
    <w:rsid w:val="00CB51C1"/>
    <w:rsid w:val="00CB6CAD"/>
    <w:rsid w:val="00CD0595"/>
    <w:rsid w:val="00CD3893"/>
    <w:rsid w:val="00CD51C5"/>
    <w:rsid w:val="00CD6CC4"/>
    <w:rsid w:val="00CE23D3"/>
    <w:rsid w:val="00CE7C85"/>
    <w:rsid w:val="00CF002B"/>
    <w:rsid w:val="00D03FB9"/>
    <w:rsid w:val="00D05468"/>
    <w:rsid w:val="00D108B9"/>
    <w:rsid w:val="00D1512C"/>
    <w:rsid w:val="00D2409D"/>
    <w:rsid w:val="00D24F1C"/>
    <w:rsid w:val="00D2521E"/>
    <w:rsid w:val="00D306B4"/>
    <w:rsid w:val="00D46375"/>
    <w:rsid w:val="00D51B2D"/>
    <w:rsid w:val="00D51D8E"/>
    <w:rsid w:val="00D546B0"/>
    <w:rsid w:val="00D56E1B"/>
    <w:rsid w:val="00D57A73"/>
    <w:rsid w:val="00D57C5B"/>
    <w:rsid w:val="00D62438"/>
    <w:rsid w:val="00D62C69"/>
    <w:rsid w:val="00D73869"/>
    <w:rsid w:val="00D74E88"/>
    <w:rsid w:val="00D867E4"/>
    <w:rsid w:val="00D918B0"/>
    <w:rsid w:val="00D9347C"/>
    <w:rsid w:val="00D95810"/>
    <w:rsid w:val="00DA3E99"/>
    <w:rsid w:val="00DA4F8C"/>
    <w:rsid w:val="00DA4FEC"/>
    <w:rsid w:val="00DA538C"/>
    <w:rsid w:val="00DB0566"/>
    <w:rsid w:val="00DB3692"/>
    <w:rsid w:val="00DB65E9"/>
    <w:rsid w:val="00DC0C73"/>
    <w:rsid w:val="00DD26E6"/>
    <w:rsid w:val="00DE0DDB"/>
    <w:rsid w:val="00DF4481"/>
    <w:rsid w:val="00E026C5"/>
    <w:rsid w:val="00E21E39"/>
    <w:rsid w:val="00E2574E"/>
    <w:rsid w:val="00E2704C"/>
    <w:rsid w:val="00E319A4"/>
    <w:rsid w:val="00E3255F"/>
    <w:rsid w:val="00E34260"/>
    <w:rsid w:val="00E35728"/>
    <w:rsid w:val="00E42D67"/>
    <w:rsid w:val="00E472E9"/>
    <w:rsid w:val="00E56ED6"/>
    <w:rsid w:val="00E60C89"/>
    <w:rsid w:val="00E61E23"/>
    <w:rsid w:val="00E7464E"/>
    <w:rsid w:val="00E81218"/>
    <w:rsid w:val="00E81680"/>
    <w:rsid w:val="00E84232"/>
    <w:rsid w:val="00E96FA8"/>
    <w:rsid w:val="00E97208"/>
    <w:rsid w:val="00EA750B"/>
    <w:rsid w:val="00EB14FD"/>
    <w:rsid w:val="00EB3A3B"/>
    <w:rsid w:val="00EC4D42"/>
    <w:rsid w:val="00EE1A9C"/>
    <w:rsid w:val="00EE2FF6"/>
    <w:rsid w:val="00EE49D6"/>
    <w:rsid w:val="00EE65F4"/>
    <w:rsid w:val="00EE7421"/>
    <w:rsid w:val="00EE7F31"/>
    <w:rsid w:val="00EF186B"/>
    <w:rsid w:val="00F01284"/>
    <w:rsid w:val="00F02CE2"/>
    <w:rsid w:val="00F03A91"/>
    <w:rsid w:val="00F04E4E"/>
    <w:rsid w:val="00F10BE8"/>
    <w:rsid w:val="00F114AC"/>
    <w:rsid w:val="00F20931"/>
    <w:rsid w:val="00F21B75"/>
    <w:rsid w:val="00F22606"/>
    <w:rsid w:val="00F3040B"/>
    <w:rsid w:val="00F370F7"/>
    <w:rsid w:val="00F43AD2"/>
    <w:rsid w:val="00F547C4"/>
    <w:rsid w:val="00F54EA0"/>
    <w:rsid w:val="00F57BF0"/>
    <w:rsid w:val="00F76BB3"/>
    <w:rsid w:val="00F81FB6"/>
    <w:rsid w:val="00F832EA"/>
    <w:rsid w:val="00F933FA"/>
    <w:rsid w:val="00FA00FD"/>
    <w:rsid w:val="00FA7D2F"/>
    <w:rsid w:val="00FB14A0"/>
    <w:rsid w:val="00FB57BF"/>
    <w:rsid w:val="00FC1898"/>
    <w:rsid w:val="00FD167E"/>
    <w:rsid w:val="00FD203F"/>
    <w:rsid w:val="00FD5694"/>
    <w:rsid w:val="00FD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3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24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96FA8"/>
    <w:pPr>
      <w:spacing w:after="120" w:line="480" w:lineRule="auto"/>
      <w:ind w:left="283"/>
    </w:pPr>
  </w:style>
  <w:style w:type="paragraph" w:styleId="a3">
    <w:name w:val="Balloon Text"/>
    <w:basedOn w:val="a"/>
    <w:semiHidden/>
    <w:rsid w:val="00284828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"/>
    <w:basedOn w:val="a"/>
    <w:rsid w:val="00E842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B66D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rsid w:val="000862C3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2E17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D62438"/>
    <w:rPr>
      <w:b/>
      <w:bCs/>
      <w:kern w:val="36"/>
      <w:sz w:val="48"/>
      <w:szCs w:val="48"/>
    </w:rPr>
  </w:style>
  <w:style w:type="paragraph" w:styleId="a5">
    <w:name w:val="Title"/>
    <w:basedOn w:val="a"/>
    <w:next w:val="a"/>
    <w:link w:val="a6"/>
    <w:qFormat/>
    <w:rsid w:val="00D57C5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D57C5B"/>
    <w:rPr>
      <w:rFonts w:ascii="Cambria" w:eastAsia="SimSun" w:hAnsi="Cambria"/>
      <w:b/>
      <w:bCs/>
      <w:kern w:val="28"/>
      <w:sz w:val="32"/>
      <w:szCs w:val="32"/>
    </w:rPr>
  </w:style>
  <w:style w:type="paragraph" w:styleId="a7">
    <w:name w:val="No Spacing"/>
    <w:uiPriority w:val="1"/>
    <w:qFormat/>
    <w:rsid w:val="0067701D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8">
    <w:name w:val="Hyperlink"/>
    <w:rsid w:val="0081681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384E24"/>
    <w:pPr>
      <w:spacing w:before="100" w:beforeAutospacing="1" w:after="100" w:afterAutospacing="1"/>
    </w:pPr>
  </w:style>
  <w:style w:type="paragraph" w:customStyle="1" w:styleId="ConsPlusNormal">
    <w:name w:val="ConsPlusNormal"/>
    <w:rsid w:val="00510DC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0">
    <w:name w:val="Основной текст3"/>
    <w:basedOn w:val="a"/>
    <w:link w:val="aa"/>
    <w:rsid w:val="00B64BD7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a">
    <w:name w:val="Основной текст_"/>
    <w:link w:val="30"/>
    <w:rsid w:val="00B64BD7"/>
    <w:rPr>
      <w:color w:val="000000"/>
      <w:sz w:val="25"/>
      <w:szCs w:val="25"/>
      <w:shd w:val="clear" w:color="auto" w:fill="FFFFFF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3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24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96FA8"/>
    <w:pPr>
      <w:spacing w:after="120" w:line="480" w:lineRule="auto"/>
      <w:ind w:left="283"/>
    </w:pPr>
  </w:style>
  <w:style w:type="paragraph" w:styleId="a3">
    <w:name w:val="Balloon Text"/>
    <w:basedOn w:val="a"/>
    <w:semiHidden/>
    <w:rsid w:val="00284828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"/>
    <w:basedOn w:val="a"/>
    <w:rsid w:val="00E842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B66D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rsid w:val="000862C3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2E17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D62438"/>
    <w:rPr>
      <w:b/>
      <w:bCs/>
      <w:kern w:val="36"/>
      <w:sz w:val="48"/>
      <w:szCs w:val="48"/>
    </w:rPr>
  </w:style>
  <w:style w:type="paragraph" w:styleId="a5">
    <w:name w:val="Title"/>
    <w:basedOn w:val="a"/>
    <w:next w:val="a"/>
    <w:link w:val="a6"/>
    <w:qFormat/>
    <w:rsid w:val="00D57C5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D57C5B"/>
    <w:rPr>
      <w:rFonts w:ascii="Cambria" w:eastAsia="SimSun" w:hAnsi="Cambria"/>
      <w:b/>
      <w:bCs/>
      <w:kern w:val="28"/>
      <w:sz w:val="32"/>
      <w:szCs w:val="32"/>
    </w:rPr>
  </w:style>
  <w:style w:type="paragraph" w:styleId="a7">
    <w:name w:val="No Spacing"/>
    <w:uiPriority w:val="1"/>
    <w:qFormat/>
    <w:rsid w:val="0067701D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8">
    <w:name w:val="Hyperlink"/>
    <w:rsid w:val="0081681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384E24"/>
    <w:pPr>
      <w:spacing w:before="100" w:beforeAutospacing="1" w:after="100" w:afterAutospacing="1"/>
    </w:pPr>
  </w:style>
  <w:style w:type="paragraph" w:customStyle="1" w:styleId="ConsPlusNormal">
    <w:name w:val="ConsPlusNormal"/>
    <w:rsid w:val="00510DC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0">
    <w:name w:val="Основной текст3"/>
    <w:basedOn w:val="a"/>
    <w:link w:val="aa"/>
    <w:rsid w:val="00B64BD7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a">
    <w:name w:val="Основной текст_"/>
    <w:link w:val="30"/>
    <w:rsid w:val="00B64BD7"/>
    <w:rPr>
      <w:color w:val="000000"/>
      <w:sz w:val="25"/>
      <w:szCs w:val="25"/>
      <w:shd w:val="clear" w:color="auto" w:fill="FFFFFF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3D77A-E6D0-4473-8C86-CEAD04E3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NhT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BraginaKP</dc:creator>
  <cp:lastModifiedBy>Андрусяк Сергей Сергеевич</cp:lastModifiedBy>
  <cp:revision>3</cp:revision>
  <cp:lastPrinted>2015-10-21T23:17:00Z</cp:lastPrinted>
  <dcterms:created xsi:type="dcterms:W3CDTF">2015-10-27T02:22:00Z</dcterms:created>
  <dcterms:modified xsi:type="dcterms:W3CDTF">2015-10-27T05:33:00Z</dcterms:modified>
</cp:coreProperties>
</file>